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212149" w:rsidRDefault="00A23B3E">
            <w:pPr>
              <w:rPr>
                <w:rFonts w:ascii="Arial" w:hAnsi="Arial" w:cs="Arial"/>
                <w:color w:val="000000"/>
                <w:sz w:val="14"/>
                <w:szCs w:val="14"/>
              </w:rPr>
            </w:pPr>
            <w:r w:rsidRPr="00212149">
              <w:rPr>
                <w:rFonts w:ascii="Arial" w:hAnsi="Arial" w:cs="Arial"/>
                <w:color w:val="000000"/>
                <w:sz w:val="14"/>
                <w:szCs w:val="14"/>
              </w:rPr>
              <w:t>Titolo o breve descrizione dell'appalto (</w:t>
            </w:r>
            <w:r w:rsidRPr="00212149">
              <w:rPr>
                <w:color w:val="000000"/>
              </w:rPr>
              <w:footnoteReference w:id="4"/>
            </w:r>
            <w:r w:rsidRPr="00212149">
              <w:rPr>
                <w:rFonts w:ascii="Arial" w:hAnsi="Arial" w:cs="Arial"/>
                <w:color w:val="000000"/>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1F7CE5" w:rsidRPr="001F7CE5" w:rsidRDefault="001F7CE5" w:rsidP="001F7CE5">
            <w:pPr>
              <w:rPr>
                <w:rFonts w:ascii="Arial" w:hAnsi="Arial" w:cs="Arial"/>
                <w:color w:val="000000"/>
                <w:sz w:val="14"/>
                <w:szCs w:val="14"/>
              </w:rPr>
            </w:pPr>
            <w:r w:rsidRPr="001F7CE5">
              <w:rPr>
                <w:rFonts w:ascii="Arial" w:hAnsi="Arial" w:cs="Arial"/>
                <w:color w:val="000000"/>
                <w:sz w:val="14"/>
                <w:szCs w:val="14"/>
              </w:rPr>
              <w:t xml:space="preserve">Procedura negoziata, riservata a Cooperative sociali di tipo B, ai sensi dell’art. 112 del </w:t>
            </w:r>
            <w:proofErr w:type="spellStart"/>
            <w:proofErr w:type="gramStart"/>
            <w:r w:rsidRPr="001F7CE5">
              <w:rPr>
                <w:rFonts w:ascii="Arial" w:hAnsi="Arial" w:cs="Arial"/>
                <w:color w:val="000000"/>
                <w:sz w:val="14"/>
                <w:szCs w:val="14"/>
              </w:rPr>
              <w:t>D.Lgs</w:t>
            </w:r>
            <w:proofErr w:type="gramEnd"/>
            <w:r w:rsidRPr="001F7CE5">
              <w:rPr>
                <w:rFonts w:ascii="Arial" w:hAnsi="Arial" w:cs="Arial"/>
                <w:color w:val="000000"/>
                <w:sz w:val="14"/>
                <w:szCs w:val="14"/>
              </w:rPr>
              <w:t>.</w:t>
            </w:r>
            <w:proofErr w:type="spellEnd"/>
            <w:r w:rsidRPr="001F7CE5">
              <w:rPr>
                <w:rFonts w:ascii="Arial" w:hAnsi="Arial" w:cs="Arial"/>
                <w:color w:val="000000"/>
                <w:sz w:val="14"/>
                <w:szCs w:val="14"/>
              </w:rPr>
              <w:t xml:space="preserve"> n. 50/2016 per l’affidamento del Servizio di gestione archivi aziendali dell’Azienda </w:t>
            </w:r>
            <w:proofErr w:type="spellStart"/>
            <w:r w:rsidRPr="001F7CE5">
              <w:rPr>
                <w:rFonts w:ascii="Arial" w:hAnsi="Arial" w:cs="Arial"/>
                <w:color w:val="000000"/>
                <w:sz w:val="14"/>
                <w:szCs w:val="14"/>
              </w:rPr>
              <w:t>Ulss</w:t>
            </w:r>
            <w:proofErr w:type="spellEnd"/>
            <w:r w:rsidRPr="001F7CE5">
              <w:rPr>
                <w:rFonts w:ascii="Arial" w:hAnsi="Arial" w:cs="Arial"/>
                <w:color w:val="000000"/>
                <w:sz w:val="14"/>
                <w:szCs w:val="14"/>
              </w:rPr>
              <w:t xml:space="preserve"> 7.</w:t>
            </w:r>
          </w:p>
          <w:p w:rsidR="004B5A24" w:rsidRPr="005E799C" w:rsidRDefault="004B5A24" w:rsidP="005E799C">
            <w:pPr>
              <w:pStyle w:val="Titolo2"/>
              <w:spacing w:before="175"/>
              <w:ind w:right="337"/>
              <w:jc w:val="both"/>
              <w:rPr>
                <w:rFonts w:ascii="Arial" w:eastAsia="Calibri" w:hAnsi="Arial" w:cs="Arial"/>
                <w:b w:val="0"/>
                <w:bCs w:val="0"/>
                <w:color w:val="000000"/>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212149" w:rsidRDefault="00A23B3E">
            <w:pPr>
              <w:rPr>
                <w:rFonts w:ascii="Arial" w:hAnsi="Arial" w:cs="Arial"/>
                <w:color w:val="000000"/>
                <w:sz w:val="14"/>
                <w:szCs w:val="14"/>
              </w:rPr>
            </w:pPr>
            <w:r w:rsidRPr="00212149">
              <w:rPr>
                <w:rFonts w:ascii="Arial" w:hAnsi="Arial" w:cs="Arial"/>
                <w:color w:val="000000"/>
                <w:sz w:val="14"/>
                <w:szCs w:val="14"/>
              </w:rPr>
              <w:t>Numero di riferimento attribuito al fascicolo dall'amministrazione aggiudicatrice o ente aggiudicatore (ove esistente) (</w:t>
            </w:r>
            <w:r w:rsidRPr="00212149">
              <w:rPr>
                <w:color w:val="000000"/>
              </w:rPr>
              <w:footnoteReference w:id="5"/>
            </w:r>
            <w:r w:rsidRPr="00212149">
              <w:rPr>
                <w:rFonts w:ascii="Arial" w:hAnsi="Arial" w:cs="Arial"/>
                <w:color w:val="000000"/>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F7CE5" w:rsidRDefault="005E799C" w:rsidP="001F7CE5">
            <w:pPr>
              <w:rPr>
                <w:rFonts w:ascii="Arial" w:hAnsi="Arial" w:cs="Arial"/>
                <w:color w:val="000000"/>
                <w:sz w:val="14"/>
                <w:szCs w:val="14"/>
              </w:rPr>
            </w:pPr>
            <w:bookmarkStart w:id="0" w:name="_GoBack"/>
            <w:bookmarkEnd w:id="0"/>
            <w:r w:rsidRPr="005E799C">
              <w:rPr>
                <w:rFonts w:ascii="Arial" w:hAnsi="Arial" w:cs="Arial"/>
                <w:color w:val="000000"/>
                <w:sz w:val="14"/>
                <w:szCs w:val="14"/>
              </w:rPr>
              <w:t xml:space="preserve">GARA </w:t>
            </w:r>
            <w:r w:rsidR="001F7CE5" w:rsidRPr="001F7CE5">
              <w:rPr>
                <w:rFonts w:ascii="Arial" w:hAnsi="Arial" w:cs="Arial"/>
                <w:color w:val="000000"/>
                <w:sz w:val="14"/>
                <w:szCs w:val="14"/>
              </w:rPr>
              <w:t>2023-089-BAS</w:t>
            </w:r>
          </w:p>
        </w:tc>
      </w:tr>
      <w:tr w:rsidR="00A23B3E" w:rsidTr="00230E3F">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86943" w:rsidRDefault="00A23B3E">
            <w:pPr>
              <w:rPr>
                <w:rFonts w:ascii="Arial" w:hAnsi="Arial" w:cs="Arial"/>
                <w:color w:val="000000"/>
                <w:sz w:val="14"/>
                <w:szCs w:val="14"/>
              </w:rPr>
            </w:pPr>
            <w:r w:rsidRPr="00386943">
              <w:rPr>
                <w:rFonts w:ascii="Arial" w:hAnsi="Arial" w:cs="Arial"/>
                <w:color w:val="000000"/>
                <w:sz w:val="14"/>
                <w:szCs w:val="14"/>
              </w:rPr>
              <w:t xml:space="preserve">CIG </w:t>
            </w:r>
          </w:p>
          <w:p w:rsidR="00A23B3E" w:rsidRPr="00386943" w:rsidRDefault="00A23B3E">
            <w:pPr>
              <w:rPr>
                <w:rFonts w:ascii="Arial" w:hAnsi="Arial" w:cs="Arial"/>
                <w:color w:val="000000"/>
                <w:sz w:val="14"/>
                <w:szCs w:val="14"/>
              </w:rPr>
            </w:pPr>
            <w:r w:rsidRPr="00386943">
              <w:rPr>
                <w:rFonts w:ascii="Arial" w:hAnsi="Arial" w:cs="Arial"/>
                <w:color w:val="000000"/>
                <w:sz w:val="14"/>
                <w:szCs w:val="14"/>
              </w:rPr>
              <w:t>CUP (ove previsto)</w:t>
            </w:r>
          </w:p>
          <w:p w:rsidR="00A23B3E" w:rsidRPr="00212149" w:rsidRDefault="00A23B3E">
            <w:pPr>
              <w:rPr>
                <w:rFonts w:ascii="Arial" w:hAnsi="Arial" w:cs="Arial"/>
                <w:color w:val="000000"/>
                <w:sz w:val="14"/>
                <w:szCs w:val="14"/>
              </w:rPr>
            </w:pPr>
            <w:r w:rsidRPr="00386943">
              <w:rPr>
                <w:rFonts w:ascii="Arial" w:hAnsi="Arial" w:cs="Arial"/>
                <w:color w:val="000000"/>
                <w:sz w:val="14"/>
                <w:szCs w:val="14"/>
              </w:rPr>
              <w:t>Codice progetto (ove l’appalto sia finanziato o cofinanziato con fondi europei)</w:t>
            </w:r>
            <w:r w:rsidRPr="00386943">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auto"/>
          </w:tcPr>
          <w:p w:rsidR="00F9445C" w:rsidRPr="00F9445C" w:rsidRDefault="00F9445C" w:rsidP="00F9445C">
            <w:pPr>
              <w:rPr>
                <w:rFonts w:ascii="Arial" w:hAnsi="Arial" w:cs="Arial"/>
                <w:color w:val="000000"/>
                <w:sz w:val="14"/>
                <w:szCs w:val="14"/>
              </w:rPr>
            </w:pPr>
            <w:r w:rsidRPr="00F9445C">
              <w:rPr>
                <w:rFonts w:ascii="Arial" w:hAnsi="Arial" w:cs="Arial"/>
                <w:color w:val="000000"/>
                <w:sz w:val="14"/>
                <w:szCs w:val="14"/>
              </w:rPr>
              <w:t>C</w:t>
            </w:r>
            <w:r w:rsidRPr="00F9445C">
              <w:rPr>
                <w:rFonts w:ascii="Arial" w:hAnsi="Arial" w:cs="Arial"/>
                <w:color w:val="000000"/>
                <w:sz w:val="14"/>
                <w:szCs w:val="14"/>
              </w:rPr>
              <w:t>IG: 994827690E</w:t>
            </w:r>
          </w:p>
          <w:p w:rsidR="00A23B3E" w:rsidRPr="00212149" w:rsidRDefault="00A23B3E" w:rsidP="001F7CE5">
            <w:pPr>
              <w:rPr>
                <w:rFonts w:ascii="Arial" w:hAnsi="Arial" w:cs="Arial"/>
                <w:color w:val="000000"/>
                <w:sz w:val="14"/>
                <w:szCs w:val="14"/>
              </w:rPr>
            </w:pP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 xml:space="preserve">Se richiesto, specificare a </w:t>
            </w:r>
            <w:proofErr w:type="spellStart"/>
            <w:r w:rsidRPr="003A443E">
              <w:rPr>
                <w:rFonts w:ascii="Arial" w:hAnsi="Arial" w:cs="Arial"/>
                <w:color w:val="000000"/>
                <w:sz w:val="14"/>
                <w:szCs w:val="14"/>
              </w:rPr>
              <w:t>quale</w:t>
            </w:r>
            <w:proofErr w:type="spellEnd"/>
            <w:r w:rsidRPr="003A443E">
              <w:rPr>
                <w:rFonts w:ascii="Arial" w:hAnsi="Arial" w:cs="Arial"/>
                <w:color w:val="000000"/>
                <w:sz w:val="14"/>
                <w:szCs w:val="14"/>
              </w:rPr>
              <w:t xml:space="preserv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proofErr w:type="gramStart"/>
            <w:r w:rsidRPr="003A443E">
              <w:rPr>
                <w:rFonts w:ascii="Arial" w:hAnsi="Arial" w:cs="Arial"/>
                <w:color w:val="000000"/>
                <w:sz w:val="14"/>
                <w:szCs w:val="14"/>
              </w:rPr>
              <w:t xml:space="preserve">di  </w:t>
            </w:r>
            <w:r w:rsidRPr="003A443E">
              <w:rPr>
                <w:rFonts w:ascii="Arial" w:eastAsia="Times New Roman" w:hAnsi="Arial" w:cs="Arial"/>
                <w:bCs/>
                <w:color w:val="000000"/>
                <w:sz w:val="14"/>
                <w:szCs w:val="14"/>
              </w:rPr>
              <w:t>imprenditori</w:t>
            </w:r>
            <w:proofErr w:type="gramEnd"/>
            <w:r w:rsidRPr="003A443E">
              <w:rPr>
                <w:rFonts w:ascii="Arial" w:eastAsia="Times New Roman" w:hAnsi="Arial" w:cs="Arial"/>
                <w:bCs/>
                <w:color w:val="000000"/>
                <w:sz w:val="14"/>
                <w:szCs w:val="14"/>
              </w:rPr>
              <w:t>,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 xml:space="preserve">è in possesso di attestazione </w:t>
            </w:r>
            <w:proofErr w:type="gramStart"/>
            <w:r w:rsidRPr="003A443E">
              <w:rPr>
                <w:rFonts w:ascii="Arial" w:eastAsia="Times New Roman" w:hAnsi="Arial" w:cs="Arial"/>
                <w:bCs/>
                <w:color w:val="000000"/>
                <w:sz w:val="14"/>
                <w:szCs w:val="14"/>
              </w:rPr>
              <w:t>rilasciata  nell’ambito</w:t>
            </w:r>
            <w:proofErr w:type="gramEnd"/>
            <w:r w:rsidRPr="003A443E">
              <w:rPr>
                <w:rFonts w:ascii="Arial" w:eastAsia="Times New Roman" w:hAnsi="Arial" w:cs="Arial"/>
                <w:bCs/>
                <w:color w:val="000000"/>
                <w:sz w:val="14"/>
                <w:szCs w:val="14"/>
              </w:rPr>
              <w:t xml:space="preserve">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w:t>
            </w:r>
            <w:r w:rsidRPr="003A443E">
              <w:rPr>
                <w:rFonts w:ascii="Arial" w:hAnsi="Arial" w:cs="Arial"/>
                <w:color w:val="000000"/>
                <w:sz w:val="14"/>
                <w:szCs w:val="14"/>
              </w:rPr>
              <w:lastRenderedPageBreak/>
              <w:t xml:space="preserve">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w:t>
            </w:r>
            <w:proofErr w:type="gramStart"/>
            <w:r w:rsidRPr="00EB45DC">
              <w:rPr>
                <w:rFonts w:ascii="Arial" w:hAnsi="Arial" w:cs="Arial"/>
                <w:color w:val="000000"/>
                <w:sz w:val="14"/>
                <w:szCs w:val="14"/>
              </w:rPr>
              <w:t>o  della</w:t>
            </w:r>
            <w:proofErr w:type="gramEnd"/>
            <w:r w:rsidRPr="00EB45DC">
              <w:rPr>
                <w:rFonts w:ascii="Arial" w:hAnsi="Arial" w:cs="Arial"/>
                <w:color w:val="000000"/>
                <w:sz w:val="14"/>
                <w:szCs w:val="14"/>
              </w:rPr>
              <w:t xml:space="preserve">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lastRenderedPageBreak/>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proofErr w:type="gramStart"/>
            <w:r w:rsidR="00316FAD" w:rsidRPr="003A443E">
              <w:rPr>
                <w:rFonts w:ascii="Arial" w:hAnsi="Arial" w:cs="Arial"/>
                <w:color w:val="000000"/>
                <w:sz w:val="14"/>
                <w:szCs w:val="14"/>
              </w:rPr>
              <w:t xml:space="preserve">dell’ </w:t>
            </w:r>
            <w:r w:rsidR="00A23B3E" w:rsidRPr="003A443E">
              <w:rPr>
                <w:rFonts w:ascii="Arial" w:hAnsi="Arial" w:cs="Arial"/>
                <w:color w:val="000000"/>
                <w:sz w:val="14"/>
                <w:szCs w:val="14"/>
              </w:rPr>
              <w:t>articolo</w:t>
            </w:r>
            <w:proofErr w:type="gramEnd"/>
            <w:r w:rsidR="00A23B3E" w:rsidRPr="003A443E">
              <w:rPr>
                <w:rFonts w:ascii="Arial" w:hAnsi="Arial" w:cs="Arial"/>
                <w:color w:val="000000"/>
                <w:sz w:val="14"/>
                <w:szCs w:val="14"/>
              </w:rPr>
              <w:t xml:space="preserve">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 xml:space="preserve">L’operatore economico si trova in una delle seguenti </w:t>
            </w:r>
            <w:proofErr w:type="gramStart"/>
            <w:r w:rsidRPr="00121BF6">
              <w:rPr>
                <w:rFonts w:ascii="Arial" w:hAnsi="Arial" w:cs="Arial"/>
                <w:color w:val="000000"/>
                <w:sz w:val="14"/>
                <w:szCs w:val="14"/>
              </w:rPr>
              <w:t>situazioni ?</w:t>
            </w:r>
            <w:proofErr w:type="gramEnd"/>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w:t>
            </w:r>
            <w:proofErr w:type="gramStart"/>
            <w:r w:rsidR="008F12E6" w:rsidRPr="003A443E">
              <w:rPr>
                <w:rFonts w:ascii="Arial" w:hAnsi="Arial" w:cs="Arial"/>
                <w:color w:val="000000"/>
                <w:sz w:val="14"/>
                <w:szCs w:val="14"/>
              </w:rPr>
              <w:t>altro )</w:t>
            </w:r>
            <w:proofErr w:type="gramEnd"/>
            <w:r w:rsidR="008F12E6" w:rsidRPr="003A443E">
              <w:rPr>
                <w:rFonts w:ascii="Arial" w:hAnsi="Arial" w:cs="Arial"/>
                <w:color w:val="000000"/>
                <w:sz w:val="14"/>
                <w:szCs w:val="14"/>
              </w:rPr>
              <w:t xml:space="preserve">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 xml:space="preserve">el medesimo operatore </w:t>
            </w:r>
            <w:proofErr w:type="gramStart"/>
            <w:r w:rsidR="001D3A2B">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024FB5"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336EE1">
      <w:rPr>
        <w:rFonts w:ascii="Calibri" w:hAnsi="Calibri"/>
        <w:noProof/>
        <w:sz w:val="20"/>
        <w:szCs w:val="20"/>
      </w:rPr>
      <w:t>17</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w:t>
      </w:r>
      <w:proofErr w:type="gramStart"/>
      <w:r w:rsidRPr="001F35A9">
        <w:rPr>
          <w:rStyle w:val="DeltaViewInsertion"/>
          <w:rFonts w:ascii="Arial" w:hAnsi="Arial" w:cs="Arial"/>
          <w:i w:val="0"/>
          <w:sz w:val="12"/>
          <w:szCs w:val="12"/>
        </w:rPr>
        <w:t>delle microimprese</w:t>
      </w:r>
      <w:proofErr w:type="gramEnd"/>
      <w:r w:rsidRPr="001F35A9">
        <w:rPr>
          <w:rStyle w:val="DeltaViewInsertion"/>
          <w:rFonts w:ascii="Arial" w:hAnsi="Arial" w:cs="Arial"/>
          <w:i w:val="0"/>
          <w:sz w:val="12"/>
          <w:szCs w:val="12"/>
        </w:rPr>
        <w:t xml:space="preserv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788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24FB5"/>
    <w:rsid w:val="000576F3"/>
    <w:rsid w:val="00076DCA"/>
    <w:rsid w:val="0008448E"/>
    <w:rsid w:val="000953DC"/>
    <w:rsid w:val="000A2666"/>
    <w:rsid w:val="000A7B33"/>
    <w:rsid w:val="000B5314"/>
    <w:rsid w:val="000E5FBC"/>
    <w:rsid w:val="000E62C1"/>
    <w:rsid w:val="00101812"/>
    <w:rsid w:val="00106DA2"/>
    <w:rsid w:val="00121BF6"/>
    <w:rsid w:val="00153A60"/>
    <w:rsid w:val="001719DD"/>
    <w:rsid w:val="001752F0"/>
    <w:rsid w:val="001D3A2B"/>
    <w:rsid w:val="001D56C2"/>
    <w:rsid w:val="001E1756"/>
    <w:rsid w:val="001F35A9"/>
    <w:rsid w:val="001F7CE5"/>
    <w:rsid w:val="00212149"/>
    <w:rsid w:val="00230E3F"/>
    <w:rsid w:val="00270DA2"/>
    <w:rsid w:val="00282AE2"/>
    <w:rsid w:val="002A0C6C"/>
    <w:rsid w:val="002A21BC"/>
    <w:rsid w:val="002A4838"/>
    <w:rsid w:val="002C169E"/>
    <w:rsid w:val="002D50E9"/>
    <w:rsid w:val="002E0B9F"/>
    <w:rsid w:val="002E142B"/>
    <w:rsid w:val="002E43BE"/>
    <w:rsid w:val="002E798E"/>
    <w:rsid w:val="002F36A6"/>
    <w:rsid w:val="0030502A"/>
    <w:rsid w:val="00316FAD"/>
    <w:rsid w:val="00327206"/>
    <w:rsid w:val="00336EE1"/>
    <w:rsid w:val="00350D7E"/>
    <w:rsid w:val="0036728A"/>
    <w:rsid w:val="00384132"/>
    <w:rsid w:val="00386943"/>
    <w:rsid w:val="003908EE"/>
    <w:rsid w:val="003A443E"/>
    <w:rsid w:val="003B3636"/>
    <w:rsid w:val="003D5F5A"/>
    <w:rsid w:val="003E4739"/>
    <w:rsid w:val="003E60D1"/>
    <w:rsid w:val="003E7810"/>
    <w:rsid w:val="004234D1"/>
    <w:rsid w:val="00437E7C"/>
    <w:rsid w:val="00486811"/>
    <w:rsid w:val="004B5A24"/>
    <w:rsid w:val="00516CEA"/>
    <w:rsid w:val="00530276"/>
    <w:rsid w:val="005309A4"/>
    <w:rsid w:val="00562F3C"/>
    <w:rsid w:val="0058406C"/>
    <w:rsid w:val="005B3B08"/>
    <w:rsid w:val="005C49E6"/>
    <w:rsid w:val="005E2955"/>
    <w:rsid w:val="005E799C"/>
    <w:rsid w:val="00605537"/>
    <w:rsid w:val="006130E4"/>
    <w:rsid w:val="00625142"/>
    <w:rsid w:val="00635C8F"/>
    <w:rsid w:val="0064014A"/>
    <w:rsid w:val="006526F7"/>
    <w:rsid w:val="006879D2"/>
    <w:rsid w:val="006A5E21"/>
    <w:rsid w:val="006B430C"/>
    <w:rsid w:val="006B4D39"/>
    <w:rsid w:val="006F3D34"/>
    <w:rsid w:val="007222A2"/>
    <w:rsid w:val="00766402"/>
    <w:rsid w:val="00777505"/>
    <w:rsid w:val="007B50B2"/>
    <w:rsid w:val="007D05C3"/>
    <w:rsid w:val="008058C3"/>
    <w:rsid w:val="008154AA"/>
    <w:rsid w:val="00826B8D"/>
    <w:rsid w:val="00854EF1"/>
    <w:rsid w:val="008848D2"/>
    <w:rsid w:val="0089654F"/>
    <w:rsid w:val="008C734C"/>
    <w:rsid w:val="008D0F8D"/>
    <w:rsid w:val="008E3A62"/>
    <w:rsid w:val="008F12E6"/>
    <w:rsid w:val="00900583"/>
    <w:rsid w:val="009228DF"/>
    <w:rsid w:val="00934658"/>
    <w:rsid w:val="009644B4"/>
    <w:rsid w:val="0096714E"/>
    <w:rsid w:val="009A4A4F"/>
    <w:rsid w:val="009E204E"/>
    <w:rsid w:val="009F1511"/>
    <w:rsid w:val="009F2D2E"/>
    <w:rsid w:val="00A14879"/>
    <w:rsid w:val="00A23B3E"/>
    <w:rsid w:val="00A2716E"/>
    <w:rsid w:val="00A30CBB"/>
    <w:rsid w:val="00A46950"/>
    <w:rsid w:val="00AA2252"/>
    <w:rsid w:val="00AA5F93"/>
    <w:rsid w:val="00AB0AD0"/>
    <w:rsid w:val="00AD6E09"/>
    <w:rsid w:val="00AD7C8F"/>
    <w:rsid w:val="00AE5CFF"/>
    <w:rsid w:val="00B06E77"/>
    <w:rsid w:val="00B32C28"/>
    <w:rsid w:val="00B40633"/>
    <w:rsid w:val="00B64AE6"/>
    <w:rsid w:val="00B80BA0"/>
    <w:rsid w:val="00B91406"/>
    <w:rsid w:val="00B92A03"/>
    <w:rsid w:val="00B97437"/>
    <w:rsid w:val="00BA4F12"/>
    <w:rsid w:val="00BA5770"/>
    <w:rsid w:val="00BB116C"/>
    <w:rsid w:val="00BB639E"/>
    <w:rsid w:val="00BC09F5"/>
    <w:rsid w:val="00BC13BF"/>
    <w:rsid w:val="00BC4577"/>
    <w:rsid w:val="00BF74E1"/>
    <w:rsid w:val="00C03658"/>
    <w:rsid w:val="00C4211F"/>
    <w:rsid w:val="00C427DB"/>
    <w:rsid w:val="00C47D53"/>
    <w:rsid w:val="00C60A33"/>
    <w:rsid w:val="00C64D4B"/>
    <w:rsid w:val="00C7001F"/>
    <w:rsid w:val="00C92169"/>
    <w:rsid w:val="00CA04F3"/>
    <w:rsid w:val="00CC764A"/>
    <w:rsid w:val="00CD2288"/>
    <w:rsid w:val="00CD3E4F"/>
    <w:rsid w:val="00CF0D2D"/>
    <w:rsid w:val="00CF449A"/>
    <w:rsid w:val="00CF77D5"/>
    <w:rsid w:val="00D27DB2"/>
    <w:rsid w:val="00D33767"/>
    <w:rsid w:val="00D509A5"/>
    <w:rsid w:val="00D50ECB"/>
    <w:rsid w:val="00D64744"/>
    <w:rsid w:val="00D76F2D"/>
    <w:rsid w:val="00D92A41"/>
    <w:rsid w:val="00D93877"/>
    <w:rsid w:val="00DA7329"/>
    <w:rsid w:val="00DC7C49"/>
    <w:rsid w:val="00DE4996"/>
    <w:rsid w:val="00E0264E"/>
    <w:rsid w:val="00E7111E"/>
    <w:rsid w:val="00E775C2"/>
    <w:rsid w:val="00E901C7"/>
    <w:rsid w:val="00EA6A61"/>
    <w:rsid w:val="00EB216B"/>
    <w:rsid w:val="00EB45DC"/>
    <w:rsid w:val="00ED016A"/>
    <w:rsid w:val="00EF45BC"/>
    <w:rsid w:val="00F056CF"/>
    <w:rsid w:val="00F236C4"/>
    <w:rsid w:val="00F26DE7"/>
    <w:rsid w:val="00F323BE"/>
    <w:rsid w:val="00F351F0"/>
    <w:rsid w:val="00F51F37"/>
    <w:rsid w:val="00F575CF"/>
    <w:rsid w:val="00F62D30"/>
    <w:rsid w:val="00F62F53"/>
    <w:rsid w:val="00F6646B"/>
    <w:rsid w:val="00F672A2"/>
    <w:rsid w:val="00F758D1"/>
    <w:rsid w:val="00F76F93"/>
    <w:rsid w:val="00F9445C"/>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8849"/>
    <o:shapelayout v:ext="edit">
      <o:idmap v:ext="edit" data="1"/>
    </o:shapelayout>
  </w:shapeDefaults>
  <w:doNotEmbedSmartTags/>
  <w:decimalSymbol w:val=","/>
  <w:listSeparator w:val=";"/>
  <w14:docId w14:val="17101891"/>
  <w15:docId w15:val="{1E04C01F-0BD0-4E63-8720-69BB01227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2E0B9F"/>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rsid w:val="002E0B9F"/>
    <w:rPr>
      <w:rFonts w:asciiTheme="majorHAnsi" w:eastAsiaTheme="majorEastAsia" w:hAnsiTheme="majorHAnsi" w:cstheme="majorBidi"/>
      <w:color w:val="365F91" w:themeColor="accent1" w:themeShade="BF"/>
      <w:kern w:val="1"/>
      <w:sz w:val="24"/>
      <w:szCs w:val="22"/>
      <w:lang w:bidi="it-IT"/>
    </w:rPr>
  </w:style>
  <w:style w:type="paragraph" w:customStyle="1" w:styleId="Default">
    <w:name w:val="Default"/>
    <w:rsid w:val="00212149"/>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867479">
      <w:bodyDiv w:val="1"/>
      <w:marLeft w:val="0"/>
      <w:marRight w:val="0"/>
      <w:marTop w:val="0"/>
      <w:marBottom w:val="0"/>
      <w:divBdr>
        <w:top w:val="none" w:sz="0" w:space="0" w:color="auto"/>
        <w:left w:val="none" w:sz="0" w:space="0" w:color="auto"/>
        <w:bottom w:val="none" w:sz="0" w:space="0" w:color="auto"/>
        <w:right w:val="none" w:sz="0" w:space="0" w:color="auto"/>
      </w:divBdr>
    </w:div>
    <w:div w:id="1553300413">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8029C-9B0D-4BBB-8C51-2C01C6207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6381</Words>
  <Characters>36375</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42671</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Alice Bussolaro</cp:lastModifiedBy>
  <cp:revision>7</cp:revision>
  <cp:lastPrinted>2016-07-15T13:50:00Z</cp:lastPrinted>
  <dcterms:created xsi:type="dcterms:W3CDTF">2023-03-07T08:13:00Z</dcterms:created>
  <dcterms:modified xsi:type="dcterms:W3CDTF">2023-07-06T07:45:00Z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